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14:paraId="647FF15F" w14:textId="77777777" w:rsidTr="00283FA7">
        <w:trPr>
          <w:trHeight w:val="851"/>
        </w:trPr>
        <w:tc>
          <w:tcPr>
            <w:tcW w:w="6946" w:type="dxa"/>
            <w:gridSpan w:val="3"/>
            <w:hideMark/>
          </w:tcPr>
          <w:p w14:paraId="6D1FDC46" w14:textId="77777777"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A525E3E" w14:textId="77777777"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44F6682F" w14:textId="77777777"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3C07B010" w14:textId="77777777"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0DFA1940" w14:textId="77777777"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EA77202" w14:textId="77777777"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60B6D337" w14:textId="77777777" w:rsidR="00B02207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3959CD9" w14:textId="77777777" w:rsidR="00B02207" w:rsidRDefault="00B02207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DF53C" w14:textId="0C4FFC7A"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14:paraId="6545DBB5" w14:textId="77777777"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440A9196" w14:textId="77777777"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14:paraId="0E3389D7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D990D" w14:textId="77777777" w:rsidR="00DE59C4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1B5BA71A" w14:textId="6B99981E" w:rsidR="000E6CBD" w:rsidRPr="00DE59C4" w:rsidRDefault="00DE59C4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59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HSZ/400/2026.</w:t>
            </w:r>
          </w:p>
          <w:p w14:paraId="26263EE7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447EF13" w14:textId="5511CBD8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3332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január 29-i</w:t>
            </w:r>
          </w:p>
          <w:p w14:paraId="76AB667E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2887F1A0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58BA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A0" w14:textId="77777777"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14:paraId="0A16CDA1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B91F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710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A67" w14:textId="77777777"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14:paraId="62BDDF15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B5369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648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5DE" w14:textId="4E522070" w:rsidR="000E6CBD" w:rsidRPr="0033322B" w:rsidRDefault="002A77D3" w:rsidP="00907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C050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14:paraId="61FAC660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413A1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C9A6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E0F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14:paraId="6FAFF882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22A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7AC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968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4CDD8BA3" w14:textId="77777777"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42C228" w14:textId="6C86E061" w:rsidR="003C5E08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0D5AE433" w14:textId="2F039CC1" w:rsidR="003A02E0" w:rsidRPr="00F80A74" w:rsidRDefault="00907675" w:rsidP="00F80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az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Aeroclub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Hajdúszoboszlói Sportegyesület kérelméről</w:t>
      </w:r>
    </w:p>
    <w:p w14:paraId="32AFF3B8" w14:textId="2C7580B3" w:rsidR="002D6338" w:rsidRDefault="002D6338" w:rsidP="0033322B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14:paraId="37C2E42E" w14:textId="77777777" w:rsidR="0033322B" w:rsidRPr="00D204A2" w:rsidRDefault="0033322B" w:rsidP="0033322B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14:paraId="4AB88BE2" w14:textId="77777777" w:rsidR="0033322B" w:rsidRDefault="0033322B" w:rsidP="0033322B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Bizottság!</w:t>
      </w:r>
    </w:p>
    <w:p w14:paraId="10AB91BF" w14:textId="33433959" w:rsidR="0033322B" w:rsidRDefault="0033322B" w:rsidP="0033322B">
      <w:pPr>
        <w:pStyle w:val="Default"/>
        <w:jc w:val="both"/>
        <w:rPr>
          <w:rFonts w:ascii="Times New Roman" w:eastAsia="SimSun" w:hAnsi="Times New Roman" w:cs="Times New Roman"/>
        </w:rPr>
      </w:pPr>
    </w:p>
    <w:p w14:paraId="27C16F25" w14:textId="1CA8595E" w:rsid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Aero Club Hajdúszoboszló Sportegyesület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megkereséssel fordult Hajdúszoboszló Város Önkormányzatához szándéknyilatkozat kiadása érdekében.</w:t>
      </w:r>
    </w:p>
    <w:p w14:paraId="0179328F" w14:textId="77777777" w:rsidR="00663799" w:rsidRP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2D195BD" w14:textId="3E08FB2D" w:rsid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Egyesület a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KAP-RD57-042-3-25 kódszámú LEADER pályázati felhívásra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pályázatot nyújtott be a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Hajdúszoboszló </w:t>
      </w:r>
      <w:proofErr w:type="gramStart"/>
      <w:r w:rsidR="00401EC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epülőtér</w:t>
      </w:r>
      <w:proofErr w:type="gramEnd"/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területén található Főépület földszinti mosdóinak felújítására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 A pályázat elbírálása során 2026. január 14. napján hiánypótlási felhívás érkezett, amely szerint – tekintettel arra, hogy a fejlesztéssel érintett ingatlan nem a kedvezményezett kizárólagos tulajdonában áll – az Egyesületnek igazolnia szükséges, hogy az ingatlan vonatkozásában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legalább a fennta</w:t>
      </w:r>
      <w:r w:rsidR="00BB106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rtási időszak végéig, a projektzárástól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számított öt év időtartamra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jogszerű használati joggal rendelkezik.</w:t>
      </w:r>
    </w:p>
    <w:p w14:paraId="200614C7" w14:textId="77777777" w:rsidR="00663799" w:rsidRP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276B5CE" w14:textId="4412F1B6" w:rsid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felhívás előírásai alapján </w:t>
      </w:r>
      <w:proofErr w:type="gramStart"/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jogviszony szándéknyilatkozattal, illetve birtokláshoz és használathoz való jogot igazoló, megfelelő tartalmú szerződés fennállásával igazolható.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Egyesület nyilatkozata szerint jelenleg nem rendelkezik a fentiek szerinti, a fenntartási időszak teljes időtartamára kiterjedő használati joggal, ezért a pályázati feltételek teljesítése érdekében </w:t>
      </w:r>
      <w:r w:rsidRPr="006637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szándéknyilatkozat kiadását, vagy a használati jogot igazoló megállapodás megkötését</w:t>
      </w:r>
      <w:r w:rsidRPr="006637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kéri az Önkormányzattól.</w:t>
      </w:r>
    </w:p>
    <w:p w14:paraId="25CFA1CB" w14:textId="7089D3B6" w:rsidR="00663799" w:rsidRDefault="00663799" w:rsidP="00663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882954" w14:textId="698A9D56" w:rsidR="00663799" w:rsidRPr="00663799" w:rsidRDefault="009C0C3B" w:rsidP="009C0C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401EC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Képviselő-testületnek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kérelem elfogadása esetén a</w:t>
      </w:r>
      <w:r w:rsidR="00401EC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2024. október 9. napján kötött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bérlettel vegyes hasznosítási szerződés módosítása válik szükségessé oly módon</w:t>
      </w:r>
      <w:r w:rsidR="00663799" w:rsidRPr="0066379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hogy a hasznosítási szerződés II. 1. pontja helyébe a következő lépne:</w:t>
      </w:r>
    </w:p>
    <w:p w14:paraId="29AFD20E" w14:textId="3885415E" w:rsidR="00663799" w:rsidRPr="00663799" w:rsidRDefault="00663799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91A2A57" w14:textId="58337708" w:rsidR="00663799" w:rsidRDefault="00663799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6637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Eredeti: </w:t>
      </w:r>
    </w:p>
    <w:p w14:paraId="496A5455" w14:textId="77777777" w:rsidR="009C0C3B" w:rsidRPr="00663799" w:rsidRDefault="009C0C3B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BD741D7" w14:textId="17EB8191" w:rsidR="00663799" w:rsidRPr="004E0E67" w:rsidRDefault="00B02207" w:rsidP="004E33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II.1./ Az I. pontban körülírt ingatlanokat Használatba adó sportrepülőtér célú hasznosításra, részben térítés ellenében (földterület), részben d</w:t>
      </w:r>
      <w:r w:rsidR="00224D1D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íjmentesen (felépítmények), hatá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rozatlan időre használatba adja Használó részére.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”</w:t>
      </w:r>
    </w:p>
    <w:p w14:paraId="632D92E5" w14:textId="77777777" w:rsidR="00224D1D" w:rsidRPr="00663799" w:rsidRDefault="00224D1D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D92C3AD" w14:textId="64406BE8" w:rsidR="00663799" w:rsidRPr="00663799" w:rsidRDefault="00663799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637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Módosított:</w:t>
      </w:r>
    </w:p>
    <w:p w14:paraId="7A30DC55" w14:textId="77777777" w:rsidR="00663799" w:rsidRPr="00663799" w:rsidRDefault="00663799" w:rsidP="00663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269979F" w14:textId="292B4FCF" w:rsidR="00663799" w:rsidRPr="004E0E67" w:rsidRDefault="00B02207" w:rsidP="009C0C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II.1./ Az I. pontban körülírt ingatlanokat Használatba adó sportrepülőtér célú hasznosításra, részben térítés ellenében (földterület), részben d</w:t>
      </w:r>
      <w:r w:rsidR="009C0C3B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íjmentesen (felépítmények), hatá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rozatlan időre használatba adja Használó részére. Felek kölcsönösen megegyeznek, hogy a Használó által a KAP-RD57-042-3-25 kódszámú pályázati felhívásra (LEADER) beadott </w:t>
      </w:r>
      <w:r w:rsidR="00663799" w:rsidRPr="00BB106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pályázata nyertessége esetén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Használatba adó a nevezett pályázat </w:t>
      </w:r>
      <w:r w:rsidR="00BB10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projektzárásától </w:t>
      </w:r>
      <w:r w:rsidR="00663799" w:rsidRPr="004E0E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számított 5 éven belül nem él a rendes felmondás jogával.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”</w:t>
      </w:r>
    </w:p>
    <w:p w14:paraId="15E13ECB" w14:textId="77288A74" w:rsidR="00185C83" w:rsidRPr="00185C83" w:rsidRDefault="00185C83" w:rsidP="002D6338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B00297D" w14:textId="6BB636D5" w:rsidR="002D6338" w:rsidRPr="009C0C3B" w:rsidRDefault="002D6338" w:rsidP="009C0C3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A74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14:paraId="3A4F27AF" w14:textId="77777777" w:rsidR="002D6338" w:rsidRPr="00AF40F7" w:rsidRDefault="002D6338" w:rsidP="002D633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14:paraId="4CC82432" w14:textId="2E635660" w:rsidR="006D748C" w:rsidRPr="007A48EC" w:rsidRDefault="006D748C" w:rsidP="00C050E1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7A48EC">
        <w:rPr>
          <w:rFonts w:ascii="Times New Roman" w:hAnsi="Times New Roman"/>
          <w:sz w:val="24"/>
          <w:szCs w:val="24"/>
          <w:u w:val="single"/>
        </w:rPr>
        <w:t xml:space="preserve">Határozati javaslat: </w:t>
      </w:r>
    </w:p>
    <w:p w14:paraId="35217BE4" w14:textId="77777777" w:rsidR="006D748C" w:rsidRPr="001A1717" w:rsidRDefault="006D748C" w:rsidP="00C0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609A989E" w14:textId="57064910" w:rsidR="006D748C" w:rsidRDefault="006D748C" w:rsidP="00C05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</w:t>
      </w:r>
      <w:r w:rsidR="00220A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yzata </w:t>
      </w:r>
      <w:proofErr w:type="gramStart"/>
      <w:r w:rsidR="00220A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Képviselő-</w:t>
      </w:r>
      <w:r w:rsidR="0033322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.</w:t>
      </w:r>
      <w:proofErr w:type="gramEnd"/>
      <w:r w:rsidR="0033322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../2026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33322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(I. 29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14:paraId="25DDC77B" w14:textId="3F2163A6" w:rsidR="0008002A" w:rsidRDefault="0008002A" w:rsidP="00C0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</w:p>
    <w:p w14:paraId="6701F9BA" w14:textId="1291D588" w:rsidR="0002474D" w:rsidRPr="0002474D" w:rsidRDefault="00980590" w:rsidP="0002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02474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Képviselő-t</w:t>
      </w:r>
      <w:r w:rsidR="00023D6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estülete támogatja az </w:t>
      </w:r>
      <w:proofErr w:type="spellStart"/>
      <w:r w:rsidR="00023D6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Aeroclub</w:t>
      </w:r>
      <w:proofErr w:type="spellEnd"/>
      <w:r w:rsidR="00023D6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Sporte</w:t>
      </w:r>
      <w:bookmarkStart w:id="0" w:name="_GoBack"/>
      <w:bookmarkEnd w:id="0"/>
      <w:r w:rsidRPr="0002474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gyesület kérelmét, és </w:t>
      </w:r>
      <w:r w:rsidR="0002474D" w:rsidRPr="0002474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módosítja a 2024. október 9. napján kötött bérlettel vegyes hasznosítási szerződés </w:t>
      </w:r>
      <w:r w:rsidR="0002474D" w:rsidRPr="000247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II.1. </w:t>
      </w:r>
      <w:proofErr w:type="gramStart"/>
      <w:r w:rsidR="0002474D" w:rsidRPr="000247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pontját</w:t>
      </w:r>
      <w:proofErr w:type="gramEnd"/>
      <w:r w:rsidR="0002474D" w:rsidRPr="000247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 következőként: Az I. pontban körülírt ingatlanokat Használatba adó sportrepülőtér célú hasznosításra, részben térítés ellenében (földterület), részben díjmentesen (felépítmények), határozatlan időre használatba adja Használó részére. Felek kölcsönösen megegyeznek, hogy a Használó által a KAP-RD57-042-3-25 kódszámú pályázati felhívásra (LEADER) beadott pályázata nyertessége esetén Használatba adó a nevezet</w:t>
      </w:r>
      <w:r w:rsidR="00BB106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t pályázat projektzárásától</w:t>
      </w:r>
      <w:r w:rsidR="0002474D" w:rsidRPr="000247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számított 5 éven belül nem él a rendes felmondás jogával. </w:t>
      </w:r>
    </w:p>
    <w:p w14:paraId="73B2348B" w14:textId="600F5C84" w:rsidR="0008002A" w:rsidRPr="001A1717" w:rsidRDefault="0008002A" w:rsidP="00C050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696AED0" w14:textId="77777777" w:rsidR="0008002A" w:rsidRPr="000000C5" w:rsidRDefault="0008002A" w:rsidP="000800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171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J</w:t>
      </w:r>
      <w:r w:rsidRPr="001A1717">
        <w:rPr>
          <w:rFonts w:ascii="Times New Roman" w:hAnsi="Times New Roman" w:cs="Times New Roman"/>
          <w:b/>
          <w:i/>
          <w:sz w:val="24"/>
          <w:szCs w:val="24"/>
        </w:rPr>
        <w:t>egyző</w:t>
      </w:r>
    </w:p>
    <w:p w14:paraId="2DBD0DD9" w14:textId="4EC180E5" w:rsidR="0008002A" w:rsidRPr="001A1717" w:rsidRDefault="0008002A" w:rsidP="000800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171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 w:cs="Times New Roman"/>
          <w:b/>
          <w:i/>
          <w:sz w:val="24"/>
          <w:szCs w:val="24"/>
        </w:rPr>
        <w:t>: azonnal</w:t>
      </w:r>
    </w:p>
    <w:p w14:paraId="48C8FEB8" w14:textId="77777777" w:rsidR="0008002A" w:rsidRDefault="0008002A" w:rsidP="00CD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61E0BE38" w14:textId="77777777" w:rsidR="00DF1C72" w:rsidRDefault="00DF1C72" w:rsidP="00CD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05EE6155" w14:textId="12E34AFD"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F80A74">
        <w:rPr>
          <w:rFonts w:ascii="Times New Roman" w:hAnsi="Times New Roman" w:cs="Times New Roman"/>
          <w:sz w:val="24"/>
          <w:szCs w:val="24"/>
        </w:rPr>
        <w:t>2026. január 19</w:t>
      </w:r>
      <w:r w:rsidR="0033322B">
        <w:rPr>
          <w:rFonts w:ascii="Times New Roman" w:hAnsi="Times New Roman" w:cs="Times New Roman"/>
          <w:sz w:val="24"/>
          <w:szCs w:val="24"/>
        </w:rPr>
        <w:t xml:space="preserve">. </w:t>
      </w:r>
      <w:r w:rsidR="000757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18BE71" w14:textId="77777777" w:rsidR="00075746" w:rsidRDefault="00075746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EB03F" w14:textId="77777777" w:rsidR="00075746" w:rsidRPr="008529AC" w:rsidRDefault="00075746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C2766" w14:textId="77777777" w:rsidR="006D748C" w:rsidRPr="008529AC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8529A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8529A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14:paraId="6D10249B" w14:textId="77777777" w:rsidR="006D748C" w:rsidRPr="00970FD3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9AC">
        <w:rPr>
          <w:rFonts w:ascii="Times New Roman" w:hAnsi="Times New Roman" w:cs="Times New Roman"/>
          <w:sz w:val="24"/>
          <w:szCs w:val="24"/>
        </w:rPr>
        <w:t>osztályvezető</w:t>
      </w:r>
    </w:p>
    <w:p w14:paraId="1F594320" w14:textId="77777777"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70F3EC" w14:textId="77777777"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6FFD79" w14:textId="44989051" w:rsidR="0008002A" w:rsidRDefault="0008002A" w:rsidP="0008002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E754AA" w14:textId="32B13F95" w:rsidR="00427FAD" w:rsidRDefault="00427FAD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4E0F64B" w14:textId="070ED053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E5AB6EC" w14:textId="34BE6653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7683BF9" w14:textId="0819D8D0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29F58D6" w14:textId="54412569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24509AE" w14:textId="5B8B1090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1074520" w14:textId="1E10C8D2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4F4DB69" w14:textId="5A2F0AEE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9C3319D" w14:textId="6085DF3C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AD1E14F" w14:textId="5E10F2BF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B3D847E" w14:textId="3D34A1C1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72E4EB8" w14:textId="67009913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5A26655" w14:textId="7F51B901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A41927C" w14:textId="479FE78E" w:rsidR="00980590" w:rsidRDefault="00980590" w:rsidP="0033322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2A3846F" w14:textId="3F7CE942" w:rsidR="00980590" w:rsidRDefault="00980590" w:rsidP="00980590">
      <w:pPr>
        <w:pStyle w:val="Listaszerbekezds"/>
        <w:numPr>
          <w:ilvl w:val="0"/>
          <w:numId w:val="3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melléklet</w:t>
      </w:r>
    </w:p>
    <w:p w14:paraId="04CDF5EF" w14:textId="6DC5DFFD" w:rsidR="00980590" w:rsidRPr="00980590" w:rsidRDefault="00123652" w:rsidP="00980590">
      <w:pPr>
        <w:spacing w:after="0" w:line="240" w:lineRule="auto"/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 wp14:anchorId="7D0E2177" wp14:editId="2EB705EB">
            <wp:simplePos x="0" y="0"/>
            <wp:positionH relativeFrom="margin">
              <wp:posOffset>289560</wp:posOffset>
            </wp:positionH>
            <wp:positionV relativeFrom="paragraph">
              <wp:posOffset>331470</wp:posOffset>
            </wp:positionV>
            <wp:extent cx="5480050" cy="8324850"/>
            <wp:effectExtent l="133350" t="114300" r="139700" b="17145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8324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0590" w:rsidRPr="00980590" w:rsidSect="00DC37C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B4408" w14:textId="77777777" w:rsidR="006311EF" w:rsidRDefault="006311EF" w:rsidP="00DC37C5">
      <w:pPr>
        <w:spacing w:after="0" w:line="240" w:lineRule="auto"/>
      </w:pPr>
      <w:r>
        <w:separator/>
      </w:r>
    </w:p>
  </w:endnote>
  <w:endnote w:type="continuationSeparator" w:id="0">
    <w:p w14:paraId="76C2801E" w14:textId="77777777" w:rsidR="006311EF" w:rsidRDefault="006311EF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14:paraId="7FAA33E8" w14:textId="6C58A6D7"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D64">
          <w:rPr>
            <w:noProof/>
          </w:rPr>
          <w:t>3</w:t>
        </w:r>
        <w:r>
          <w:fldChar w:fldCharType="end"/>
        </w:r>
      </w:p>
    </w:sdtContent>
  </w:sdt>
  <w:p w14:paraId="3F964245" w14:textId="77777777"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F1D09" w14:textId="77777777" w:rsidR="006311EF" w:rsidRDefault="006311EF" w:rsidP="00DC37C5">
      <w:pPr>
        <w:spacing w:after="0" w:line="240" w:lineRule="auto"/>
      </w:pPr>
      <w:r>
        <w:separator/>
      </w:r>
    </w:p>
  </w:footnote>
  <w:footnote w:type="continuationSeparator" w:id="0">
    <w:p w14:paraId="697F9114" w14:textId="77777777" w:rsidR="006311EF" w:rsidRDefault="006311EF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125C0"/>
    <w:multiLevelType w:val="hybridMultilevel"/>
    <w:tmpl w:val="272046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07A02"/>
    <w:multiLevelType w:val="hybridMultilevel"/>
    <w:tmpl w:val="18E68AD2"/>
    <w:lvl w:ilvl="0" w:tplc="B90C7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32"/>
  </w:num>
  <w:num w:numId="4">
    <w:abstractNumId w:val="30"/>
  </w:num>
  <w:num w:numId="5">
    <w:abstractNumId w:val="15"/>
  </w:num>
  <w:num w:numId="6">
    <w:abstractNumId w:val="24"/>
  </w:num>
  <w:num w:numId="7">
    <w:abstractNumId w:val="8"/>
  </w:num>
  <w:num w:numId="8">
    <w:abstractNumId w:val="16"/>
  </w:num>
  <w:num w:numId="9">
    <w:abstractNumId w:val="31"/>
  </w:num>
  <w:num w:numId="10">
    <w:abstractNumId w:val="10"/>
  </w:num>
  <w:num w:numId="11">
    <w:abstractNumId w:val="18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2"/>
  </w:num>
  <w:num w:numId="21">
    <w:abstractNumId w:val="2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6"/>
  </w:num>
  <w:num w:numId="27">
    <w:abstractNumId w:val="17"/>
  </w:num>
  <w:num w:numId="28">
    <w:abstractNumId w:val="21"/>
  </w:num>
  <w:num w:numId="29">
    <w:abstractNumId w:val="34"/>
  </w:num>
  <w:num w:numId="30">
    <w:abstractNumId w:val="23"/>
  </w:num>
  <w:num w:numId="31">
    <w:abstractNumId w:val="19"/>
  </w:num>
  <w:num w:numId="32">
    <w:abstractNumId w:val="33"/>
  </w:num>
  <w:num w:numId="33">
    <w:abstractNumId w:val="22"/>
  </w:num>
  <w:num w:numId="34">
    <w:abstractNumId w:val="35"/>
  </w:num>
  <w:num w:numId="35">
    <w:abstractNumId w:val="1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3D64"/>
    <w:rsid w:val="0002474D"/>
    <w:rsid w:val="00027876"/>
    <w:rsid w:val="000553A2"/>
    <w:rsid w:val="000600C1"/>
    <w:rsid w:val="00062891"/>
    <w:rsid w:val="00066BA9"/>
    <w:rsid w:val="00075746"/>
    <w:rsid w:val="0008002A"/>
    <w:rsid w:val="000C3756"/>
    <w:rsid w:val="000C474C"/>
    <w:rsid w:val="000E083F"/>
    <w:rsid w:val="000E11A7"/>
    <w:rsid w:val="000E6CBD"/>
    <w:rsid w:val="000F52A8"/>
    <w:rsid w:val="001140D6"/>
    <w:rsid w:val="00121CFF"/>
    <w:rsid w:val="00123652"/>
    <w:rsid w:val="001416CC"/>
    <w:rsid w:val="0014374D"/>
    <w:rsid w:val="00146C64"/>
    <w:rsid w:val="00166006"/>
    <w:rsid w:val="00185C83"/>
    <w:rsid w:val="001B0896"/>
    <w:rsid w:val="001D5973"/>
    <w:rsid w:val="001E10AB"/>
    <w:rsid w:val="001F20E3"/>
    <w:rsid w:val="001F58E0"/>
    <w:rsid w:val="00205CC0"/>
    <w:rsid w:val="00207708"/>
    <w:rsid w:val="002151DF"/>
    <w:rsid w:val="00220AF7"/>
    <w:rsid w:val="00224D1D"/>
    <w:rsid w:val="0023302A"/>
    <w:rsid w:val="0023680E"/>
    <w:rsid w:val="002512ED"/>
    <w:rsid w:val="002567D6"/>
    <w:rsid w:val="0026324A"/>
    <w:rsid w:val="0027193E"/>
    <w:rsid w:val="00282ED4"/>
    <w:rsid w:val="00283691"/>
    <w:rsid w:val="00290567"/>
    <w:rsid w:val="00295393"/>
    <w:rsid w:val="002A77D3"/>
    <w:rsid w:val="002D6338"/>
    <w:rsid w:val="002E5650"/>
    <w:rsid w:val="002F003D"/>
    <w:rsid w:val="003127F4"/>
    <w:rsid w:val="00313C9B"/>
    <w:rsid w:val="003146EF"/>
    <w:rsid w:val="00327327"/>
    <w:rsid w:val="00330C03"/>
    <w:rsid w:val="0033322B"/>
    <w:rsid w:val="003575E0"/>
    <w:rsid w:val="00365759"/>
    <w:rsid w:val="0037204B"/>
    <w:rsid w:val="00395387"/>
    <w:rsid w:val="0039623C"/>
    <w:rsid w:val="003A02E0"/>
    <w:rsid w:val="003A48BC"/>
    <w:rsid w:val="003B1723"/>
    <w:rsid w:val="003C3F75"/>
    <w:rsid w:val="003C5E08"/>
    <w:rsid w:val="003C6A12"/>
    <w:rsid w:val="003D2E8B"/>
    <w:rsid w:val="003E6585"/>
    <w:rsid w:val="00401ECD"/>
    <w:rsid w:val="00415B1B"/>
    <w:rsid w:val="004276FA"/>
    <w:rsid w:val="00427FAD"/>
    <w:rsid w:val="004430D1"/>
    <w:rsid w:val="00465A4E"/>
    <w:rsid w:val="00466528"/>
    <w:rsid w:val="0048330F"/>
    <w:rsid w:val="004A1F13"/>
    <w:rsid w:val="004B665E"/>
    <w:rsid w:val="004C071A"/>
    <w:rsid w:val="004E0E67"/>
    <w:rsid w:val="004E1E7E"/>
    <w:rsid w:val="004E332F"/>
    <w:rsid w:val="004F3DCF"/>
    <w:rsid w:val="00525FBC"/>
    <w:rsid w:val="00552E93"/>
    <w:rsid w:val="00555C2F"/>
    <w:rsid w:val="00556299"/>
    <w:rsid w:val="0056431A"/>
    <w:rsid w:val="00576EDB"/>
    <w:rsid w:val="00577AE6"/>
    <w:rsid w:val="00590F20"/>
    <w:rsid w:val="00595CC9"/>
    <w:rsid w:val="005A4543"/>
    <w:rsid w:val="005C051E"/>
    <w:rsid w:val="005C3AE8"/>
    <w:rsid w:val="005D3801"/>
    <w:rsid w:val="005F2D2E"/>
    <w:rsid w:val="00606982"/>
    <w:rsid w:val="00621304"/>
    <w:rsid w:val="006235BF"/>
    <w:rsid w:val="00623B71"/>
    <w:rsid w:val="00625930"/>
    <w:rsid w:val="00626234"/>
    <w:rsid w:val="006311EF"/>
    <w:rsid w:val="00640983"/>
    <w:rsid w:val="00642FE5"/>
    <w:rsid w:val="00643747"/>
    <w:rsid w:val="0065193C"/>
    <w:rsid w:val="00663799"/>
    <w:rsid w:val="00676229"/>
    <w:rsid w:val="00677DE2"/>
    <w:rsid w:val="00683567"/>
    <w:rsid w:val="00684E35"/>
    <w:rsid w:val="006A0EC5"/>
    <w:rsid w:val="006A1060"/>
    <w:rsid w:val="006A27BF"/>
    <w:rsid w:val="006B1C17"/>
    <w:rsid w:val="006C291A"/>
    <w:rsid w:val="006D748C"/>
    <w:rsid w:val="007150D3"/>
    <w:rsid w:val="00717BFD"/>
    <w:rsid w:val="00721153"/>
    <w:rsid w:val="00726873"/>
    <w:rsid w:val="0072745A"/>
    <w:rsid w:val="00734A83"/>
    <w:rsid w:val="00735A4F"/>
    <w:rsid w:val="007578A8"/>
    <w:rsid w:val="00774B95"/>
    <w:rsid w:val="0078442E"/>
    <w:rsid w:val="007A79D9"/>
    <w:rsid w:val="007D6D7A"/>
    <w:rsid w:val="007E0B2D"/>
    <w:rsid w:val="00850BAA"/>
    <w:rsid w:val="0086170B"/>
    <w:rsid w:val="00863B1D"/>
    <w:rsid w:val="00881A61"/>
    <w:rsid w:val="008849A2"/>
    <w:rsid w:val="008E71A8"/>
    <w:rsid w:val="00906CF4"/>
    <w:rsid w:val="009070D4"/>
    <w:rsid w:val="00907675"/>
    <w:rsid w:val="00915E42"/>
    <w:rsid w:val="00924258"/>
    <w:rsid w:val="00930B6F"/>
    <w:rsid w:val="009574FC"/>
    <w:rsid w:val="00966728"/>
    <w:rsid w:val="00980590"/>
    <w:rsid w:val="00980DC3"/>
    <w:rsid w:val="009827A7"/>
    <w:rsid w:val="00982F1E"/>
    <w:rsid w:val="00990C47"/>
    <w:rsid w:val="009A104A"/>
    <w:rsid w:val="009B50E3"/>
    <w:rsid w:val="009C00D7"/>
    <w:rsid w:val="009C0C3B"/>
    <w:rsid w:val="009D2DCC"/>
    <w:rsid w:val="009D435F"/>
    <w:rsid w:val="009D5CCE"/>
    <w:rsid w:val="00A06F67"/>
    <w:rsid w:val="00A11F0B"/>
    <w:rsid w:val="00A15599"/>
    <w:rsid w:val="00A43A3D"/>
    <w:rsid w:val="00A5290E"/>
    <w:rsid w:val="00A623E2"/>
    <w:rsid w:val="00A73915"/>
    <w:rsid w:val="00AA0960"/>
    <w:rsid w:val="00AB0A5F"/>
    <w:rsid w:val="00AB1C0E"/>
    <w:rsid w:val="00AC2E4B"/>
    <w:rsid w:val="00AD39C4"/>
    <w:rsid w:val="00AF36F2"/>
    <w:rsid w:val="00B02207"/>
    <w:rsid w:val="00B05CBC"/>
    <w:rsid w:val="00B124AA"/>
    <w:rsid w:val="00B13339"/>
    <w:rsid w:val="00B20E41"/>
    <w:rsid w:val="00B227C2"/>
    <w:rsid w:val="00B61AC0"/>
    <w:rsid w:val="00B67487"/>
    <w:rsid w:val="00BA66C3"/>
    <w:rsid w:val="00BB1061"/>
    <w:rsid w:val="00BD1918"/>
    <w:rsid w:val="00BD7F5D"/>
    <w:rsid w:val="00BF576F"/>
    <w:rsid w:val="00BF6A1A"/>
    <w:rsid w:val="00BF7263"/>
    <w:rsid w:val="00C050E1"/>
    <w:rsid w:val="00C17B72"/>
    <w:rsid w:val="00C244ED"/>
    <w:rsid w:val="00C35383"/>
    <w:rsid w:val="00C4048D"/>
    <w:rsid w:val="00C4482F"/>
    <w:rsid w:val="00CA6396"/>
    <w:rsid w:val="00CB2052"/>
    <w:rsid w:val="00CC640E"/>
    <w:rsid w:val="00CC7B22"/>
    <w:rsid w:val="00CD1D3A"/>
    <w:rsid w:val="00CD2F0E"/>
    <w:rsid w:val="00D11768"/>
    <w:rsid w:val="00D1507F"/>
    <w:rsid w:val="00D204A2"/>
    <w:rsid w:val="00D35C4C"/>
    <w:rsid w:val="00D3633B"/>
    <w:rsid w:val="00D4346C"/>
    <w:rsid w:val="00D45A9C"/>
    <w:rsid w:val="00D55167"/>
    <w:rsid w:val="00D72018"/>
    <w:rsid w:val="00D75DFA"/>
    <w:rsid w:val="00D957FD"/>
    <w:rsid w:val="00D95ED8"/>
    <w:rsid w:val="00DA107E"/>
    <w:rsid w:val="00DC2199"/>
    <w:rsid w:val="00DC37C5"/>
    <w:rsid w:val="00DC6226"/>
    <w:rsid w:val="00DD2935"/>
    <w:rsid w:val="00DE59C4"/>
    <w:rsid w:val="00DE65EB"/>
    <w:rsid w:val="00DF1C72"/>
    <w:rsid w:val="00E100F3"/>
    <w:rsid w:val="00E3707C"/>
    <w:rsid w:val="00E4109C"/>
    <w:rsid w:val="00E41BD3"/>
    <w:rsid w:val="00E5380A"/>
    <w:rsid w:val="00E6157F"/>
    <w:rsid w:val="00E8139B"/>
    <w:rsid w:val="00E873E4"/>
    <w:rsid w:val="00EA117D"/>
    <w:rsid w:val="00EB4C83"/>
    <w:rsid w:val="00ED3D33"/>
    <w:rsid w:val="00F05117"/>
    <w:rsid w:val="00F202FD"/>
    <w:rsid w:val="00F34C28"/>
    <w:rsid w:val="00F40545"/>
    <w:rsid w:val="00F618C7"/>
    <w:rsid w:val="00F62D0D"/>
    <w:rsid w:val="00F80A74"/>
    <w:rsid w:val="00F816A0"/>
    <w:rsid w:val="00FA076B"/>
    <w:rsid w:val="00FB2928"/>
    <w:rsid w:val="00FD795D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6F8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4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8B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A48BC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A48BC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A48B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332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523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18</cp:revision>
  <dcterms:created xsi:type="dcterms:W3CDTF">2026-01-21T07:26:00Z</dcterms:created>
  <dcterms:modified xsi:type="dcterms:W3CDTF">2026-01-23T07:34:00Z</dcterms:modified>
</cp:coreProperties>
</file>